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36AF" w14:textId="6E7123B4" w:rsidR="00643280" w:rsidRPr="00A019F5" w:rsidRDefault="00643280" w:rsidP="00A019F5">
      <w:pPr>
        <w:spacing w:before="240" w:after="120" w:line="264" w:lineRule="auto"/>
        <w:ind w:left="2410" w:hanging="2410"/>
        <w:rPr>
          <w:rFonts w:ascii="Arial" w:hAnsi="Arial" w:cs="Arial"/>
          <w:bCs/>
        </w:rPr>
      </w:pPr>
      <w:r w:rsidRPr="00314F4E">
        <w:rPr>
          <w:rFonts w:ascii="Arial" w:hAnsi="Arial" w:cs="Arial"/>
          <w:bCs/>
        </w:rPr>
        <w:t xml:space="preserve">Załącznik nr </w:t>
      </w:r>
      <w:r w:rsidR="002C548B" w:rsidRPr="00314F4E">
        <w:rPr>
          <w:rFonts w:ascii="Arial" w:hAnsi="Arial" w:cs="Arial"/>
          <w:bCs/>
        </w:rPr>
        <w:t>8</w:t>
      </w:r>
      <w:r w:rsidRPr="00314F4E">
        <w:rPr>
          <w:rFonts w:ascii="Arial" w:hAnsi="Arial" w:cs="Arial"/>
          <w:bCs/>
        </w:rPr>
        <w:t xml:space="preserve"> do SWZ.</w:t>
      </w:r>
      <w:r w:rsidR="00314F4E">
        <w:rPr>
          <w:rFonts w:ascii="Arial" w:hAnsi="Arial" w:cs="Arial"/>
          <w:bCs/>
        </w:rPr>
        <w:tab/>
      </w:r>
      <w:r w:rsidRPr="0060212B">
        <w:rPr>
          <w:rFonts w:ascii="Arial" w:hAnsi="Arial" w:cs="Arial"/>
        </w:rPr>
        <w:t>Przykład oświadczenia składanego przez wykonawcę/</w:t>
      </w:r>
      <w:proofErr w:type="spellStart"/>
      <w:r w:rsidRPr="0060212B">
        <w:rPr>
          <w:rFonts w:ascii="Arial" w:hAnsi="Arial" w:cs="Arial"/>
        </w:rPr>
        <w:t>podwykonaw</w:t>
      </w:r>
      <w:r w:rsidR="00314F4E">
        <w:rPr>
          <w:rFonts w:ascii="Arial" w:hAnsi="Arial" w:cs="Arial"/>
        </w:rPr>
        <w:t>-</w:t>
      </w:r>
      <w:r w:rsidRPr="0060212B">
        <w:rPr>
          <w:rFonts w:ascii="Arial" w:hAnsi="Arial" w:cs="Arial"/>
        </w:rPr>
        <w:t>cę</w:t>
      </w:r>
      <w:proofErr w:type="spellEnd"/>
      <w:r w:rsidRPr="0060212B">
        <w:rPr>
          <w:rFonts w:ascii="Arial" w:hAnsi="Arial" w:cs="Arial"/>
        </w:rPr>
        <w:t xml:space="preserve"> w trakcie realizacji umowy („umowa o pracę”).</w:t>
      </w:r>
    </w:p>
    <w:p w14:paraId="2E2C3F30" w14:textId="2631C6A1" w:rsidR="00643280" w:rsidRPr="0060212B" w:rsidRDefault="00643280" w:rsidP="00A019F5">
      <w:pPr>
        <w:spacing w:after="0" w:line="264" w:lineRule="auto"/>
        <w:ind w:left="5664" w:firstLine="708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Zamawiający:</w:t>
      </w:r>
    </w:p>
    <w:p w14:paraId="7280D120" w14:textId="772FB248" w:rsidR="00643280" w:rsidRPr="0060212B" w:rsidRDefault="00643280" w:rsidP="00A019F5">
      <w:pPr>
        <w:spacing w:after="0" w:line="264" w:lineRule="auto"/>
        <w:ind w:left="5664" w:firstLine="708"/>
        <w:rPr>
          <w:rFonts w:ascii="Arial" w:hAnsi="Arial" w:cs="Arial"/>
        </w:rPr>
      </w:pPr>
      <w:r w:rsidRPr="0060212B">
        <w:rPr>
          <w:rFonts w:ascii="Arial" w:hAnsi="Arial" w:cs="Arial"/>
        </w:rPr>
        <w:t>Gmina Jodłownik</w:t>
      </w:r>
    </w:p>
    <w:p w14:paraId="52E3BDC6" w14:textId="4429C17A" w:rsidR="00643280" w:rsidRPr="0060212B" w:rsidRDefault="00643280" w:rsidP="00A019F5">
      <w:pPr>
        <w:spacing w:after="0" w:line="264" w:lineRule="auto"/>
        <w:ind w:left="6372"/>
        <w:rPr>
          <w:rFonts w:ascii="Arial" w:hAnsi="Arial" w:cs="Arial"/>
        </w:rPr>
      </w:pPr>
      <w:r w:rsidRPr="0060212B">
        <w:rPr>
          <w:rFonts w:ascii="Arial" w:hAnsi="Arial" w:cs="Arial"/>
        </w:rPr>
        <w:t>34-620 Jodłownik 198</w:t>
      </w:r>
    </w:p>
    <w:p w14:paraId="05F4263B" w14:textId="0EBDBB21" w:rsidR="00643280" w:rsidRPr="0060212B" w:rsidRDefault="00643280" w:rsidP="00A019F5">
      <w:pPr>
        <w:spacing w:after="240" w:line="264" w:lineRule="auto"/>
        <w:ind w:left="6372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(nazwa, adres)</w:t>
      </w:r>
    </w:p>
    <w:p w14:paraId="2BA6429E" w14:textId="3B9786FD" w:rsidR="00643280" w:rsidRPr="0060212B" w:rsidRDefault="00643280" w:rsidP="00314F4E">
      <w:pPr>
        <w:spacing w:after="0" w:line="264" w:lineRule="auto"/>
        <w:ind w:right="1701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Wykonawca/podwykonawca:</w:t>
      </w:r>
      <w:r w:rsidRPr="0060212B">
        <w:rPr>
          <w:rFonts w:ascii="Arial" w:hAnsi="Arial" w:cs="Arial"/>
        </w:rPr>
        <w:t>………………………………………</w:t>
      </w:r>
    </w:p>
    <w:p w14:paraId="245669C9" w14:textId="7B9BDDE0" w:rsidR="00643280" w:rsidRPr="0060212B" w:rsidRDefault="00643280" w:rsidP="00314F4E">
      <w:pPr>
        <w:spacing w:after="0" w:line="264" w:lineRule="auto"/>
        <w:ind w:right="1842"/>
        <w:rPr>
          <w:rFonts w:ascii="Arial" w:hAnsi="Arial" w:cs="Arial"/>
          <w:i/>
          <w:iCs/>
          <w:sz w:val="20"/>
          <w:szCs w:val="20"/>
        </w:rPr>
      </w:pPr>
      <w:r w:rsidRPr="0060212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60212B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60212B">
        <w:rPr>
          <w:rFonts w:ascii="Arial" w:hAnsi="Arial" w:cs="Arial"/>
          <w:i/>
          <w:iCs/>
          <w:sz w:val="18"/>
          <w:szCs w:val="18"/>
        </w:rPr>
        <w:t xml:space="preserve">) </w:t>
      </w:r>
      <w:r w:rsidRPr="0060212B">
        <w:rPr>
          <w:rFonts w:ascii="Arial" w:hAnsi="Arial" w:cs="Arial"/>
          <w:sz w:val="18"/>
          <w:szCs w:val="18"/>
          <w:u w:val="single"/>
        </w:rPr>
        <w:t>reprezentowany</w:t>
      </w:r>
      <w:r w:rsidRPr="0060212B">
        <w:rPr>
          <w:rFonts w:ascii="Arial" w:hAnsi="Arial" w:cs="Arial"/>
          <w:u w:val="single"/>
        </w:rPr>
        <w:t xml:space="preserve"> przez</w:t>
      </w:r>
      <w:r w:rsidRPr="0060212B">
        <w:rPr>
          <w:rFonts w:ascii="Arial" w:hAnsi="Arial" w:cs="Arial"/>
          <w:sz w:val="20"/>
          <w:szCs w:val="20"/>
          <w:u w:val="single"/>
        </w:rPr>
        <w:t>:</w:t>
      </w:r>
      <w:r w:rsidRPr="0060212B">
        <w:rPr>
          <w:rFonts w:ascii="Arial" w:hAnsi="Arial" w:cs="Arial"/>
        </w:rPr>
        <w:t>……………………………………………………</w:t>
      </w:r>
    </w:p>
    <w:p w14:paraId="22251B50" w14:textId="77777777" w:rsidR="00643280" w:rsidRPr="0060212B" w:rsidRDefault="00643280" w:rsidP="00314F4E">
      <w:pPr>
        <w:spacing w:after="240" w:line="264" w:lineRule="auto"/>
        <w:ind w:right="3686"/>
        <w:rPr>
          <w:rFonts w:ascii="Arial" w:hAnsi="Arial" w:cs="Arial"/>
          <w:i/>
          <w:iCs/>
          <w:sz w:val="18"/>
          <w:szCs w:val="18"/>
        </w:rPr>
      </w:pPr>
      <w:r w:rsidRPr="0060212B">
        <w:rPr>
          <w:rFonts w:ascii="Arial" w:hAnsi="Arial" w:cs="Arial"/>
          <w:i/>
          <w:iCs/>
          <w:sz w:val="18"/>
          <w:szCs w:val="18"/>
        </w:rPr>
        <w:t>(imię, nazwisko, stanowisko/podstawa do  reprezentacji)</w:t>
      </w:r>
    </w:p>
    <w:p w14:paraId="7C6C0A00" w14:textId="75DBAA09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Nr umowy:…………………….z dnia:………………………</w:t>
      </w:r>
    </w:p>
    <w:p w14:paraId="57C898E9" w14:textId="1DBBE8BE" w:rsidR="00643280" w:rsidRPr="0060212B" w:rsidRDefault="00643280" w:rsidP="00314F4E">
      <w:pPr>
        <w:spacing w:after="72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Nr zatwierdzonej umowy o podwykonawstwo:……………….z dnia:………………….</w:t>
      </w:r>
    </w:p>
    <w:p w14:paraId="00CFE122" w14:textId="17688D39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…………..………………………………………</w:t>
      </w:r>
      <w:r w:rsidR="0060212B">
        <w:rPr>
          <w:rFonts w:ascii="Arial" w:hAnsi="Arial" w:cs="Arial"/>
        </w:rPr>
        <w:tab/>
      </w:r>
      <w:r w:rsidRPr="0060212B">
        <w:rPr>
          <w:rFonts w:ascii="Arial" w:hAnsi="Arial" w:cs="Arial"/>
        </w:rPr>
        <w:t>…………………………….…………………</w:t>
      </w:r>
    </w:p>
    <w:p w14:paraId="41FC975D" w14:textId="63982159" w:rsidR="00643280" w:rsidRPr="0060212B" w:rsidRDefault="00643280" w:rsidP="00314F4E">
      <w:pPr>
        <w:spacing w:after="360" w:line="264" w:lineRule="auto"/>
        <w:rPr>
          <w:rFonts w:ascii="Arial" w:hAnsi="Arial" w:cs="Arial"/>
          <w:sz w:val="16"/>
          <w:szCs w:val="16"/>
        </w:rPr>
      </w:pPr>
      <w:r w:rsidRPr="0060212B">
        <w:rPr>
          <w:rFonts w:ascii="Arial" w:hAnsi="Arial" w:cs="Arial"/>
          <w:sz w:val="16"/>
          <w:szCs w:val="16"/>
        </w:rPr>
        <w:t>(dane adresowe Wykonawcy/podwykonawcy)</w:t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="007E693A" w:rsidRPr="0060212B">
        <w:rPr>
          <w:rFonts w:ascii="Arial" w:hAnsi="Arial" w:cs="Arial"/>
          <w:sz w:val="16"/>
          <w:szCs w:val="16"/>
        </w:rPr>
        <w:tab/>
      </w:r>
      <w:r w:rsidRPr="0060212B">
        <w:rPr>
          <w:rFonts w:ascii="Arial" w:hAnsi="Arial" w:cs="Arial"/>
          <w:sz w:val="16"/>
          <w:szCs w:val="16"/>
        </w:rPr>
        <w:t>(Miejscowość, data)</w:t>
      </w:r>
    </w:p>
    <w:p w14:paraId="61A8C994" w14:textId="4445A203" w:rsidR="00643280" w:rsidRPr="0060212B" w:rsidRDefault="00643280" w:rsidP="0060212B">
      <w:pPr>
        <w:spacing w:before="240" w:after="240" w:line="240" w:lineRule="auto"/>
        <w:jc w:val="center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Oświadczenie</w:t>
      </w:r>
    </w:p>
    <w:p w14:paraId="6D05CEA1" w14:textId="72F02829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Niniejszym oświadczam, że w dniu……………….pomiędzy:</w:t>
      </w:r>
    </w:p>
    <w:p w14:paraId="12D4F425" w14:textId="286A3A25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1.………………………..-zwanym dalej pracownikiem, a</w:t>
      </w:r>
    </w:p>
    <w:p w14:paraId="0EA6FA73" w14:textId="16A8343E" w:rsidR="00643280" w:rsidRPr="0060212B" w:rsidRDefault="00643280" w:rsidP="00314F4E">
      <w:pPr>
        <w:spacing w:after="0" w:line="264" w:lineRule="auto"/>
        <w:jc w:val="both"/>
        <w:rPr>
          <w:rFonts w:ascii="Arial" w:hAnsi="Arial" w:cs="Arial"/>
        </w:rPr>
      </w:pPr>
      <w:r w:rsidRPr="0060212B">
        <w:rPr>
          <w:rFonts w:ascii="Arial" w:hAnsi="Arial" w:cs="Arial"/>
        </w:rPr>
        <w:t>2.......................................-zwanym dalej pracodawcą</w:t>
      </w:r>
    </w:p>
    <w:p w14:paraId="36E2BA6F" w14:textId="6ECD5ED7" w:rsidR="00643280" w:rsidRPr="0060212B" w:rsidRDefault="00643280" w:rsidP="00314F4E">
      <w:pPr>
        <w:spacing w:after="24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została zawarta umowa o pracę………………………………………………(rodzaj umowy/nr identyfikujący), na realizację…………………</w:t>
      </w:r>
      <w:r w:rsidR="0060212B">
        <w:rPr>
          <w:rFonts w:ascii="Arial" w:hAnsi="Arial" w:cs="Arial"/>
        </w:rPr>
        <w:t>.</w:t>
      </w:r>
      <w:r w:rsidRPr="0060212B">
        <w:rPr>
          <w:rFonts w:ascii="Arial" w:hAnsi="Arial" w:cs="Arial"/>
        </w:rPr>
        <w:t>…………………</w:t>
      </w:r>
      <w:r w:rsidR="0060212B">
        <w:rPr>
          <w:rFonts w:ascii="Arial" w:hAnsi="Arial" w:cs="Arial"/>
        </w:rPr>
        <w:t>…………</w:t>
      </w:r>
      <w:r w:rsidRPr="0060212B">
        <w:rPr>
          <w:rFonts w:ascii="Arial" w:hAnsi="Arial" w:cs="Arial"/>
        </w:rPr>
        <w:t>…………………</w:t>
      </w:r>
    </w:p>
    <w:p w14:paraId="1802A1DD" w14:textId="77777777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Strony ustaliły następujące warunki pracy:</w:t>
      </w:r>
    </w:p>
    <w:p w14:paraId="3808476B" w14:textId="0742BE77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rodzaj pracy-</w:t>
      </w:r>
      <w:r w:rsidR="0060212B">
        <w:rPr>
          <w:rFonts w:ascii="Arial" w:hAnsi="Arial" w:cs="Arial"/>
        </w:rPr>
        <w:t>…</w:t>
      </w:r>
      <w:r w:rsidRPr="0060212B">
        <w:rPr>
          <w:rFonts w:ascii="Arial" w:hAnsi="Arial" w:cs="Arial"/>
        </w:rPr>
        <w:t>.............................................................................................................</w:t>
      </w:r>
    </w:p>
    <w:p w14:paraId="30A8AD30" w14:textId="50A31CB2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 xml:space="preserve">(wskazać rodzaj czynności, które zostały objęte obowiązkiem postępowania o udzielenie zamówienia - </w:t>
      </w:r>
      <w:proofErr w:type="spellStart"/>
      <w:r w:rsidRPr="0060212B">
        <w:rPr>
          <w:rFonts w:ascii="Arial" w:hAnsi="Arial" w:cs="Arial"/>
          <w:i/>
          <w:iCs/>
          <w:sz w:val="16"/>
          <w:szCs w:val="16"/>
        </w:rPr>
        <w:t>swz</w:t>
      </w:r>
      <w:proofErr w:type="spellEnd"/>
      <w:r w:rsidRPr="0060212B">
        <w:rPr>
          <w:rFonts w:ascii="Arial" w:hAnsi="Arial" w:cs="Arial"/>
          <w:i/>
          <w:iCs/>
          <w:sz w:val="16"/>
          <w:szCs w:val="16"/>
        </w:rPr>
        <w:t xml:space="preserve">, oferta, </w:t>
      </w:r>
      <w:proofErr w:type="spellStart"/>
      <w:r w:rsidRPr="0060212B">
        <w:rPr>
          <w:rFonts w:ascii="Arial" w:hAnsi="Arial" w:cs="Arial"/>
          <w:i/>
          <w:iCs/>
          <w:sz w:val="16"/>
          <w:szCs w:val="16"/>
        </w:rPr>
        <w:t>k.p</w:t>
      </w:r>
      <w:proofErr w:type="spellEnd"/>
      <w:r w:rsidRPr="0060212B">
        <w:rPr>
          <w:rFonts w:ascii="Arial" w:hAnsi="Arial" w:cs="Arial"/>
          <w:i/>
          <w:iCs/>
          <w:sz w:val="16"/>
          <w:szCs w:val="16"/>
        </w:rPr>
        <w:t>)</w:t>
      </w:r>
    </w:p>
    <w:p w14:paraId="3761698A" w14:textId="0B56C91E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miejsce wykonywania pracy-……………………………………………………………….</w:t>
      </w:r>
    </w:p>
    <w:p w14:paraId="2F1A9EBD" w14:textId="244DCB15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(wskazać miejsce realizacji zamówienia objętego umową z postępowania o udzielenie zamówienia publicznego)</w:t>
      </w:r>
    </w:p>
    <w:p w14:paraId="15FE9A28" w14:textId="53E113BD" w:rsidR="00643280" w:rsidRPr="0060212B" w:rsidRDefault="00643280" w:rsidP="00314F4E">
      <w:pPr>
        <w:pStyle w:val="Akapitzlist"/>
        <w:numPr>
          <w:ilvl w:val="0"/>
          <w:numId w:val="44"/>
        </w:numPr>
        <w:spacing w:after="0" w:line="264" w:lineRule="auto"/>
        <w:ind w:left="426" w:hanging="284"/>
        <w:rPr>
          <w:rFonts w:ascii="Arial" w:hAnsi="Arial" w:cs="Arial"/>
        </w:rPr>
      </w:pPr>
      <w:r w:rsidRPr="0060212B">
        <w:rPr>
          <w:rFonts w:ascii="Arial" w:hAnsi="Arial" w:cs="Arial"/>
        </w:rPr>
        <w:t>termin rozpoczęcia pracy-…………………………………………………………………...</w:t>
      </w:r>
    </w:p>
    <w:p w14:paraId="636C9DF0" w14:textId="61A38F03" w:rsidR="00643280" w:rsidRPr="0060212B" w:rsidRDefault="00643280" w:rsidP="00314F4E">
      <w:pPr>
        <w:spacing w:after="240" w:line="264" w:lineRule="auto"/>
        <w:ind w:left="426" w:hanging="284"/>
        <w:rPr>
          <w:rFonts w:ascii="Arial" w:hAnsi="Arial" w:cs="Arial"/>
          <w:i/>
          <w:iCs/>
          <w:sz w:val="16"/>
          <w:szCs w:val="16"/>
        </w:rPr>
      </w:pPr>
      <w:r w:rsidRPr="0060212B">
        <w:rPr>
          <w:rFonts w:ascii="Arial" w:hAnsi="Arial" w:cs="Arial"/>
          <w:i/>
          <w:iCs/>
          <w:sz w:val="16"/>
          <w:szCs w:val="16"/>
        </w:rPr>
        <w:t>(wskazać co najmniej ten okres, który wynika z realizacji umowy z postępowania o udzielenie zamówienia publicznego)</w:t>
      </w:r>
    </w:p>
    <w:p w14:paraId="1E6D4B4E" w14:textId="77777777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Uwaga:</w:t>
      </w:r>
    </w:p>
    <w:p w14:paraId="5346771C" w14:textId="473D8422" w:rsidR="007E693A" w:rsidRPr="0060212B" w:rsidRDefault="00643280" w:rsidP="00314F4E">
      <w:pPr>
        <w:spacing w:after="24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W przypadku jakichkolwiek zmian wynikających z niniejszego dokumentu obowiązkiem wykonawcy lub podwykonawcy jest uaktualnienie podanych tutaj informacji lub dostarczenie zamawiającemu nowego oświadczenia zgodnego ze stanem faktycznym. Maksymalny termin na dokonanie tych czynności – do 7 dni od powstania zdarzenia.</w:t>
      </w:r>
    </w:p>
    <w:p w14:paraId="4462176F" w14:textId="77777777" w:rsidR="00643280" w:rsidRPr="0060212B" w:rsidRDefault="00643280" w:rsidP="00314F4E">
      <w:pPr>
        <w:shd w:val="clear" w:color="auto" w:fill="BFBFBF"/>
        <w:spacing w:after="240" w:line="264" w:lineRule="auto"/>
        <w:jc w:val="center"/>
        <w:rPr>
          <w:rFonts w:ascii="Arial" w:hAnsi="Arial" w:cs="Arial"/>
          <w:b/>
          <w:bCs/>
        </w:rPr>
      </w:pPr>
      <w:r w:rsidRPr="0060212B">
        <w:rPr>
          <w:rFonts w:ascii="Arial" w:hAnsi="Arial" w:cs="Arial"/>
          <w:b/>
          <w:bCs/>
        </w:rPr>
        <w:t>OŚWIADCZENIE DOTYCZĄCE PODANYCH INFORMACJI:</w:t>
      </w:r>
    </w:p>
    <w:p w14:paraId="0229DFEF" w14:textId="3FF67B40" w:rsidR="00643280" w:rsidRPr="0060212B" w:rsidRDefault="00643280" w:rsidP="00314F4E">
      <w:pPr>
        <w:spacing w:after="12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Oświadczam, że wszystkie informacje podane w powyższych oświadczeniach są aktualne i</w:t>
      </w:r>
      <w:r w:rsidR="007E693A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zgodne z</w:t>
      </w:r>
      <w:r w:rsidR="007E693A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prawdą oraz zostały przedstawione z pełną świadomością konsekwencji wprowadzenia zamawiającego w</w:t>
      </w:r>
      <w:r w:rsidR="00441210" w:rsidRPr="0060212B">
        <w:rPr>
          <w:rFonts w:ascii="Arial" w:hAnsi="Arial" w:cs="Arial"/>
        </w:rPr>
        <w:t xml:space="preserve"> </w:t>
      </w:r>
      <w:r w:rsidRPr="0060212B">
        <w:rPr>
          <w:rFonts w:ascii="Arial" w:hAnsi="Arial" w:cs="Arial"/>
        </w:rPr>
        <w:t>błąd przy przedstawianiu informacji.</w:t>
      </w:r>
    </w:p>
    <w:p w14:paraId="2D0CE410" w14:textId="400708F3" w:rsidR="00643280" w:rsidRPr="0060212B" w:rsidRDefault="00F5699C" w:rsidP="00314F4E">
      <w:pPr>
        <w:spacing w:after="480" w:line="264" w:lineRule="auto"/>
        <w:rPr>
          <w:rFonts w:ascii="Arial" w:hAnsi="Arial" w:cs="Arial"/>
        </w:rPr>
      </w:pPr>
      <w:r w:rsidRPr="0060212B">
        <w:rPr>
          <w:rFonts w:ascii="Arial" w:hAnsi="Arial" w:cs="Arial"/>
          <w:b/>
          <w:bCs/>
        </w:rPr>
        <w:t>Zamawiający:</w:t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Pr="0060212B">
        <w:rPr>
          <w:rFonts w:ascii="Arial" w:hAnsi="Arial" w:cs="Arial"/>
          <w:b/>
          <w:bCs/>
        </w:rPr>
        <w:tab/>
      </w:r>
      <w:r w:rsidR="00441210" w:rsidRPr="0060212B">
        <w:rPr>
          <w:rFonts w:ascii="Arial" w:hAnsi="Arial" w:cs="Arial"/>
          <w:b/>
          <w:bCs/>
        </w:rPr>
        <w:t>W</w:t>
      </w:r>
      <w:r w:rsidR="00643280" w:rsidRPr="0060212B">
        <w:rPr>
          <w:rFonts w:ascii="Arial" w:hAnsi="Arial" w:cs="Arial"/>
          <w:b/>
          <w:bCs/>
        </w:rPr>
        <w:t>ykonawca / podwykonawca:</w:t>
      </w:r>
    </w:p>
    <w:p w14:paraId="2F43C475" w14:textId="78238B92" w:rsidR="00643280" w:rsidRPr="0060212B" w:rsidRDefault="00F5699C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>……………………………………………</w:t>
      </w:r>
      <w:r w:rsidR="0060212B">
        <w:rPr>
          <w:rFonts w:ascii="Arial" w:hAnsi="Arial" w:cs="Arial"/>
        </w:rPr>
        <w:tab/>
      </w:r>
      <w:r w:rsidR="0060212B">
        <w:rPr>
          <w:rFonts w:ascii="Arial" w:hAnsi="Arial" w:cs="Arial"/>
        </w:rPr>
        <w:tab/>
      </w:r>
      <w:r w:rsidR="00643280" w:rsidRPr="0060212B">
        <w:rPr>
          <w:rFonts w:ascii="Arial" w:hAnsi="Arial" w:cs="Arial"/>
        </w:rPr>
        <w:t>....................</w:t>
      </w:r>
      <w:r w:rsidR="00F42CE9" w:rsidRPr="0060212B">
        <w:rPr>
          <w:rFonts w:ascii="Arial" w:hAnsi="Arial" w:cs="Arial"/>
        </w:rPr>
        <w:t>..........</w:t>
      </w:r>
      <w:r w:rsidR="00643280" w:rsidRPr="0060212B">
        <w:rPr>
          <w:rFonts w:ascii="Arial" w:hAnsi="Arial" w:cs="Arial"/>
        </w:rPr>
        <w:t>....................</w:t>
      </w:r>
    </w:p>
    <w:p w14:paraId="6F9A6ECB" w14:textId="385BEB84" w:rsidR="00F42CE9" w:rsidRPr="0060212B" w:rsidRDefault="00F42CE9" w:rsidP="00314F4E">
      <w:pPr>
        <w:spacing w:after="360" w:line="264" w:lineRule="auto"/>
        <w:ind w:left="4247" w:firstLine="709"/>
        <w:rPr>
          <w:rFonts w:ascii="Arial" w:hAnsi="Arial" w:cs="Arial"/>
          <w:sz w:val="16"/>
          <w:szCs w:val="16"/>
        </w:rPr>
      </w:pPr>
      <w:r w:rsidRPr="0060212B">
        <w:rPr>
          <w:rFonts w:ascii="Arial" w:hAnsi="Arial" w:cs="Arial"/>
          <w:sz w:val="16"/>
          <w:szCs w:val="16"/>
        </w:rPr>
        <w:t>(</w:t>
      </w:r>
      <w:r w:rsidRPr="0060212B">
        <w:rPr>
          <w:rFonts w:ascii="Arial" w:hAnsi="Arial" w:cs="Arial"/>
          <w:i/>
          <w:iCs/>
          <w:sz w:val="16"/>
          <w:szCs w:val="16"/>
        </w:rPr>
        <w:t>data złożenia dokumentu przez wykonawcę)</w:t>
      </w:r>
    </w:p>
    <w:p w14:paraId="568D2BAB" w14:textId="522AE7BF" w:rsidR="00643280" w:rsidRPr="0060212B" w:rsidRDefault="00643280" w:rsidP="00314F4E">
      <w:pPr>
        <w:spacing w:after="0" w:line="264" w:lineRule="auto"/>
        <w:rPr>
          <w:rFonts w:ascii="Arial" w:hAnsi="Arial" w:cs="Arial"/>
        </w:rPr>
      </w:pPr>
      <w:r w:rsidRPr="0060212B">
        <w:rPr>
          <w:rFonts w:ascii="Arial" w:hAnsi="Arial" w:cs="Arial"/>
        </w:rPr>
        <w:t xml:space="preserve">…………….……. </w:t>
      </w:r>
      <w:r w:rsidRPr="0060212B">
        <w:rPr>
          <w:rFonts w:ascii="Arial" w:hAnsi="Arial" w:cs="Arial"/>
          <w:i/>
          <w:iCs/>
        </w:rPr>
        <w:t xml:space="preserve">(miejscowość), </w:t>
      </w:r>
      <w:r w:rsidRPr="0060212B">
        <w:rPr>
          <w:rFonts w:ascii="Arial" w:hAnsi="Arial" w:cs="Arial"/>
        </w:rPr>
        <w:t>dnia ………………r.</w:t>
      </w:r>
    </w:p>
    <w:sectPr w:rsidR="00643280" w:rsidRPr="0060212B" w:rsidSect="0060212B">
      <w:headerReference w:type="default" r:id="rId8"/>
      <w:footerReference w:type="even" r:id="rId9"/>
      <w:footerReference w:type="default" r:id="rId10"/>
      <w:pgSz w:w="11906" w:h="16838"/>
      <w:pgMar w:top="426" w:right="1417" w:bottom="426" w:left="1417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3C6E7" w14:textId="77777777" w:rsidR="007C3130" w:rsidRDefault="007C3130" w:rsidP="00394A0B">
      <w:pPr>
        <w:spacing w:after="0" w:line="240" w:lineRule="auto"/>
      </w:pPr>
      <w:r>
        <w:separator/>
      </w:r>
    </w:p>
  </w:endnote>
  <w:endnote w:type="continuationSeparator" w:id="0">
    <w:p w14:paraId="7C97B96A" w14:textId="77777777" w:rsidR="007C3130" w:rsidRDefault="007C3130" w:rsidP="0039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44228110"/>
      <w:docPartObj>
        <w:docPartGallery w:val="Page Numbers (Bottom of Page)"/>
        <w:docPartUnique/>
      </w:docPartObj>
    </w:sdtPr>
    <w:sdtContent>
      <w:p w14:paraId="1B965FC9" w14:textId="64750AA4" w:rsidR="00A71C0C" w:rsidRDefault="00A71C0C" w:rsidP="001A75E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49EF89E8" w14:textId="77777777" w:rsidR="00A71C0C" w:rsidRDefault="00A71C0C" w:rsidP="00666C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D583" w14:textId="32F92714" w:rsidR="008465F6" w:rsidRPr="008465F6" w:rsidRDefault="008465F6" w:rsidP="0060212B">
    <w:pPr>
      <w:pStyle w:val="Stopka"/>
      <w:jc w:val="right"/>
      <w:rPr>
        <w:rFonts w:cstheme="minorHAnsi"/>
        <w:caps/>
        <w:sz w:val="20"/>
        <w:szCs w:val="20"/>
      </w:rPr>
    </w:pPr>
    <w:r w:rsidRPr="008465F6">
      <w:rPr>
        <w:rFonts w:cstheme="minorHAnsi"/>
        <w:caps/>
        <w:sz w:val="20"/>
        <w:szCs w:val="20"/>
      </w:rPr>
      <w:fldChar w:fldCharType="begin"/>
    </w:r>
    <w:r w:rsidRPr="008465F6">
      <w:rPr>
        <w:rFonts w:cstheme="minorHAnsi"/>
        <w:caps/>
        <w:sz w:val="20"/>
        <w:szCs w:val="20"/>
      </w:rPr>
      <w:instrText>PAGE   \* MERGEFORMAT</w:instrText>
    </w:r>
    <w:r w:rsidRPr="008465F6">
      <w:rPr>
        <w:rFonts w:cstheme="minorHAnsi"/>
        <w:caps/>
        <w:sz w:val="20"/>
        <w:szCs w:val="20"/>
      </w:rPr>
      <w:fldChar w:fldCharType="separate"/>
    </w:r>
    <w:r w:rsidR="005C793D">
      <w:rPr>
        <w:rFonts w:cstheme="minorHAnsi"/>
        <w:caps/>
        <w:noProof/>
        <w:sz w:val="20"/>
        <w:szCs w:val="20"/>
      </w:rPr>
      <w:t>1</w:t>
    </w:r>
    <w:r w:rsidRPr="008465F6">
      <w:rPr>
        <w:rFonts w:cstheme="minorHAnsi"/>
        <w:cap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9512C" w14:textId="77777777" w:rsidR="007C3130" w:rsidRDefault="007C3130" w:rsidP="00394A0B">
      <w:pPr>
        <w:spacing w:after="0" w:line="240" w:lineRule="auto"/>
      </w:pPr>
      <w:r>
        <w:separator/>
      </w:r>
    </w:p>
  </w:footnote>
  <w:footnote w:type="continuationSeparator" w:id="0">
    <w:p w14:paraId="6F8E5AB8" w14:textId="77777777" w:rsidR="007C3130" w:rsidRDefault="007C3130" w:rsidP="0039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10EE" w14:textId="34D4E89B" w:rsidR="0060212B" w:rsidRPr="005C793D" w:rsidRDefault="0060212B" w:rsidP="0060212B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5C793D">
      <w:rPr>
        <w:rFonts w:ascii="Arial" w:hAnsi="Arial" w:cs="Arial"/>
        <w:i/>
        <w:sz w:val="20"/>
        <w:szCs w:val="20"/>
      </w:rPr>
      <w:t>Nr postępowania: IZP.271</w:t>
    </w:r>
    <w:r w:rsidR="005C793D" w:rsidRPr="005C793D">
      <w:rPr>
        <w:rFonts w:ascii="Arial" w:hAnsi="Arial" w:cs="Arial"/>
        <w:i/>
        <w:sz w:val="20"/>
        <w:szCs w:val="20"/>
      </w:rPr>
      <w:t>.</w:t>
    </w:r>
    <w:r w:rsidR="00355F1F">
      <w:rPr>
        <w:rFonts w:ascii="Arial" w:hAnsi="Arial" w:cs="Arial"/>
        <w:i/>
        <w:sz w:val="20"/>
        <w:szCs w:val="20"/>
      </w:rPr>
      <w:t>9</w:t>
    </w:r>
    <w:r w:rsidR="00A20747" w:rsidRPr="005C793D">
      <w:rPr>
        <w:rFonts w:ascii="Arial" w:hAnsi="Arial" w:cs="Arial"/>
        <w:i/>
        <w:sz w:val="20"/>
        <w:szCs w:val="20"/>
      </w:rPr>
      <w:t>.</w:t>
    </w:r>
    <w:r w:rsidRPr="005C793D">
      <w:rPr>
        <w:rFonts w:ascii="Arial" w:hAnsi="Arial" w:cs="Arial"/>
        <w:i/>
        <w:sz w:val="20"/>
        <w:szCs w:val="20"/>
      </w:rPr>
      <w:t>202</w:t>
    </w:r>
    <w:r w:rsidR="006843F1" w:rsidRPr="005C793D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47"/>
    <w:multiLevelType w:val="multilevel"/>
    <w:tmpl w:val="844AA226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1AD004D"/>
    <w:multiLevelType w:val="hybridMultilevel"/>
    <w:tmpl w:val="8AC4FE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52743F"/>
    <w:multiLevelType w:val="hybridMultilevel"/>
    <w:tmpl w:val="5D54F26C"/>
    <w:lvl w:ilvl="0" w:tplc="5BFADE3C">
      <w:start w:val="1"/>
      <w:numFmt w:val="decimal"/>
      <w:lvlText w:val="%1."/>
      <w:lvlJc w:val="left"/>
      <w:pPr>
        <w:ind w:left="768" w:hanging="408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0CD212C9"/>
    <w:multiLevelType w:val="hybridMultilevel"/>
    <w:tmpl w:val="A9B8842E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157F9D"/>
    <w:multiLevelType w:val="hybridMultilevel"/>
    <w:tmpl w:val="08F4CFA0"/>
    <w:lvl w:ilvl="0" w:tplc="CDBC65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015D7"/>
    <w:multiLevelType w:val="multilevel"/>
    <w:tmpl w:val="934657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4971CBF"/>
    <w:multiLevelType w:val="hybridMultilevel"/>
    <w:tmpl w:val="2A02E128"/>
    <w:lvl w:ilvl="0" w:tplc="F6F4AC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54BD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618B8"/>
    <w:multiLevelType w:val="hybridMultilevel"/>
    <w:tmpl w:val="65142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A5A3B"/>
    <w:multiLevelType w:val="hybridMultilevel"/>
    <w:tmpl w:val="3A20587A"/>
    <w:lvl w:ilvl="0" w:tplc="D684404E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B95D27"/>
    <w:multiLevelType w:val="hybridMultilevel"/>
    <w:tmpl w:val="D8C82D58"/>
    <w:lvl w:ilvl="0" w:tplc="CFCEBA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F3A0A"/>
    <w:multiLevelType w:val="hybridMultilevel"/>
    <w:tmpl w:val="C4FA3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0700"/>
    <w:multiLevelType w:val="hybridMultilevel"/>
    <w:tmpl w:val="30E40630"/>
    <w:lvl w:ilvl="0" w:tplc="E2A2E0C2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833BE"/>
    <w:multiLevelType w:val="hybridMultilevel"/>
    <w:tmpl w:val="10BC446C"/>
    <w:lvl w:ilvl="0" w:tplc="94B2FE3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7423A"/>
    <w:multiLevelType w:val="hybridMultilevel"/>
    <w:tmpl w:val="A366273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043AD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2653D9"/>
    <w:multiLevelType w:val="hybridMultilevel"/>
    <w:tmpl w:val="57C24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6358E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351903"/>
    <w:multiLevelType w:val="hybridMultilevel"/>
    <w:tmpl w:val="33D033D8"/>
    <w:lvl w:ilvl="0" w:tplc="2B68B7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B6DCF"/>
    <w:multiLevelType w:val="hybridMultilevel"/>
    <w:tmpl w:val="4BD82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76139"/>
    <w:multiLevelType w:val="hybridMultilevel"/>
    <w:tmpl w:val="C5409CEE"/>
    <w:lvl w:ilvl="0" w:tplc="017A114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A3C69"/>
    <w:multiLevelType w:val="hybridMultilevel"/>
    <w:tmpl w:val="9E943D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FD658B"/>
    <w:multiLevelType w:val="hybridMultilevel"/>
    <w:tmpl w:val="AC48C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A076A1"/>
    <w:multiLevelType w:val="hybridMultilevel"/>
    <w:tmpl w:val="F2D22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C95D7C"/>
    <w:multiLevelType w:val="hybridMultilevel"/>
    <w:tmpl w:val="54CE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1B2AE1"/>
    <w:multiLevelType w:val="hybridMultilevel"/>
    <w:tmpl w:val="98BCF1C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DC6B8DC">
      <w:start w:val="5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A0E31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B6AAC"/>
    <w:multiLevelType w:val="hybridMultilevel"/>
    <w:tmpl w:val="A0E6445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706BD7"/>
    <w:multiLevelType w:val="hybridMultilevel"/>
    <w:tmpl w:val="D3A042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44D50"/>
    <w:multiLevelType w:val="hybridMultilevel"/>
    <w:tmpl w:val="97701148"/>
    <w:lvl w:ilvl="0" w:tplc="368A980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00E20"/>
    <w:multiLevelType w:val="hybridMultilevel"/>
    <w:tmpl w:val="4F725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F2638"/>
    <w:multiLevelType w:val="hybridMultilevel"/>
    <w:tmpl w:val="849CFE6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71C6B"/>
    <w:multiLevelType w:val="hybridMultilevel"/>
    <w:tmpl w:val="649EA1A0"/>
    <w:lvl w:ilvl="0" w:tplc="44086B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9CF40E6"/>
    <w:multiLevelType w:val="hybridMultilevel"/>
    <w:tmpl w:val="3A9A7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C3BAB"/>
    <w:multiLevelType w:val="hybridMultilevel"/>
    <w:tmpl w:val="DA7ECA68"/>
    <w:lvl w:ilvl="0" w:tplc="C70CB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197536">
    <w:abstractNumId w:val="26"/>
  </w:num>
  <w:num w:numId="2" w16cid:durableId="1150562124">
    <w:abstractNumId w:val="22"/>
  </w:num>
  <w:num w:numId="3" w16cid:durableId="2083944732">
    <w:abstractNumId w:val="7"/>
  </w:num>
  <w:num w:numId="4" w16cid:durableId="294723224">
    <w:abstractNumId w:val="17"/>
  </w:num>
  <w:num w:numId="5" w16cid:durableId="1976330641">
    <w:abstractNumId w:val="21"/>
  </w:num>
  <w:num w:numId="6" w16cid:durableId="867447787">
    <w:abstractNumId w:val="3"/>
  </w:num>
  <w:num w:numId="7" w16cid:durableId="1175147643">
    <w:abstractNumId w:val="5"/>
  </w:num>
  <w:num w:numId="8" w16cid:durableId="1807510450">
    <w:abstractNumId w:val="25"/>
  </w:num>
  <w:num w:numId="9" w16cid:durableId="1979912519">
    <w:abstractNumId w:val="10"/>
  </w:num>
  <w:num w:numId="10" w16cid:durableId="452870436">
    <w:abstractNumId w:val="33"/>
  </w:num>
  <w:num w:numId="11" w16cid:durableId="268003648">
    <w:abstractNumId w:val="15"/>
  </w:num>
  <w:num w:numId="12" w16cid:durableId="1288662155">
    <w:abstractNumId w:val="0"/>
  </w:num>
  <w:num w:numId="13" w16cid:durableId="846015120">
    <w:abstractNumId w:val="1"/>
  </w:num>
  <w:num w:numId="14" w16cid:durableId="341208589">
    <w:abstractNumId w:val="6"/>
  </w:num>
  <w:num w:numId="15" w16cid:durableId="490875077">
    <w:abstractNumId w:val="30"/>
  </w:num>
  <w:num w:numId="16" w16cid:durableId="1592931486">
    <w:abstractNumId w:val="29"/>
  </w:num>
  <w:num w:numId="17" w16cid:durableId="65881634">
    <w:abstractNumId w:val="18"/>
  </w:num>
  <w:num w:numId="18" w16cid:durableId="752511155">
    <w:abstractNumId w:val="13"/>
  </w:num>
  <w:num w:numId="19" w16cid:durableId="2128431395">
    <w:abstractNumId w:val="19"/>
  </w:num>
  <w:num w:numId="20" w16cid:durableId="1715274980">
    <w:abstractNumId w:val="8"/>
  </w:num>
  <w:num w:numId="21" w16cid:durableId="1091900796">
    <w:abstractNumId w:val="14"/>
  </w:num>
  <w:num w:numId="22" w16cid:durableId="1160775850">
    <w:abstractNumId w:val="40"/>
  </w:num>
  <w:num w:numId="23" w16cid:durableId="425687061">
    <w:abstractNumId w:val="20"/>
  </w:num>
  <w:num w:numId="24" w16cid:durableId="2443074">
    <w:abstractNumId w:val="16"/>
  </w:num>
  <w:num w:numId="25" w16cid:durableId="1182741896">
    <w:abstractNumId w:val="32"/>
  </w:num>
  <w:num w:numId="26" w16cid:durableId="688600764">
    <w:abstractNumId w:val="27"/>
  </w:num>
  <w:num w:numId="27" w16cid:durableId="769009702">
    <w:abstractNumId w:val="31"/>
  </w:num>
  <w:num w:numId="28" w16cid:durableId="38306865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72377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64923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0653264">
    <w:abstractNumId w:val="36"/>
  </w:num>
  <w:num w:numId="32" w16cid:durableId="530343458">
    <w:abstractNumId w:val="11"/>
  </w:num>
  <w:num w:numId="33" w16cid:durableId="1353534898">
    <w:abstractNumId w:val="34"/>
  </w:num>
  <w:num w:numId="34" w16cid:durableId="874656285">
    <w:abstractNumId w:val="43"/>
  </w:num>
  <w:num w:numId="35" w16cid:durableId="1371105763">
    <w:abstractNumId w:val="38"/>
  </w:num>
  <w:num w:numId="36" w16cid:durableId="173964134">
    <w:abstractNumId w:val="28"/>
  </w:num>
  <w:num w:numId="37" w16cid:durableId="1639528096">
    <w:abstractNumId w:val="42"/>
  </w:num>
  <w:num w:numId="38" w16cid:durableId="606425124">
    <w:abstractNumId w:val="2"/>
  </w:num>
  <w:num w:numId="39" w16cid:durableId="991642447">
    <w:abstractNumId w:val="4"/>
  </w:num>
  <w:num w:numId="40" w16cid:durableId="11297342">
    <w:abstractNumId w:val="39"/>
  </w:num>
  <w:num w:numId="41" w16cid:durableId="470099800">
    <w:abstractNumId w:val="35"/>
  </w:num>
  <w:num w:numId="42" w16cid:durableId="119343895">
    <w:abstractNumId w:val="12"/>
  </w:num>
  <w:num w:numId="43" w16cid:durableId="19765691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80079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CB1"/>
    <w:rsid w:val="00003B7D"/>
    <w:rsid w:val="00004D1E"/>
    <w:rsid w:val="00006371"/>
    <w:rsid w:val="000124ED"/>
    <w:rsid w:val="000254C3"/>
    <w:rsid w:val="00027DE6"/>
    <w:rsid w:val="0003214E"/>
    <w:rsid w:val="00033C81"/>
    <w:rsid w:val="000341FA"/>
    <w:rsid w:val="00037B30"/>
    <w:rsid w:val="00040B75"/>
    <w:rsid w:val="00041315"/>
    <w:rsid w:val="00045FB2"/>
    <w:rsid w:val="00054CD9"/>
    <w:rsid w:val="00063153"/>
    <w:rsid w:val="0006356C"/>
    <w:rsid w:val="00072FE4"/>
    <w:rsid w:val="00076785"/>
    <w:rsid w:val="00086AF2"/>
    <w:rsid w:val="00091F29"/>
    <w:rsid w:val="000939D3"/>
    <w:rsid w:val="000941D1"/>
    <w:rsid w:val="00097093"/>
    <w:rsid w:val="000A059A"/>
    <w:rsid w:val="000A33F6"/>
    <w:rsid w:val="000A3A4A"/>
    <w:rsid w:val="000B2682"/>
    <w:rsid w:val="000B30D6"/>
    <w:rsid w:val="000B558F"/>
    <w:rsid w:val="000B73E7"/>
    <w:rsid w:val="000D7BB5"/>
    <w:rsid w:val="000F2D71"/>
    <w:rsid w:val="000F76CA"/>
    <w:rsid w:val="00123B49"/>
    <w:rsid w:val="00132A09"/>
    <w:rsid w:val="00134244"/>
    <w:rsid w:val="00135A45"/>
    <w:rsid w:val="00140A7D"/>
    <w:rsid w:val="00141BFB"/>
    <w:rsid w:val="00153C54"/>
    <w:rsid w:val="0015757E"/>
    <w:rsid w:val="00165878"/>
    <w:rsid w:val="00170190"/>
    <w:rsid w:val="00171D43"/>
    <w:rsid w:val="00172324"/>
    <w:rsid w:val="00187EDF"/>
    <w:rsid w:val="001942AA"/>
    <w:rsid w:val="001970E3"/>
    <w:rsid w:val="001A497D"/>
    <w:rsid w:val="001A75E6"/>
    <w:rsid w:val="001B6306"/>
    <w:rsid w:val="001C5B26"/>
    <w:rsid w:val="001D1DBF"/>
    <w:rsid w:val="001D3431"/>
    <w:rsid w:val="001D3F7C"/>
    <w:rsid w:val="001D7120"/>
    <w:rsid w:val="001E1595"/>
    <w:rsid w:val="001E342F"/>
    <w:rsid w:val="001F246E"/>
    <w:rsid w:val="001F649D"/>
    <w:rsid w:val="001F69ED"/>
    <w:rsid w:val="002062A7"/>
    <w:rsid w:val="002218A6"/>
    <w:rsid w:val="002259BC"/>
    <w:rsid w:val="00232970"/>
    <w:rsid w:val="00236CB2"/>
    <w:rsid w:val="00237830"/>
    <w:rsid w:val="00254C6A"/>
    <w:rsid w:val="00270F74"/>
    <w:rsid w:val="002748EC"/>
    <w:rsid w:val="002756C5"/>
    <w:rsid w:val="00281265"/>
    <w:rsid w:val="0028545B"/>
    <w:rsid w:val="002A0593"/>
    <w:rsid w:val="002A523F"/>
    <w:rsid w:val="002A55C0"/>
    <w:rsid w:val="002A5EA9"/>
    <w:rsid w:val="002B1F78"/>
    <w:rsid w:val="002C3D4F"/>
    <w:rsid w:val="002C548B"/>
    <w:rsid w:val="002C651A"/>
    <w:rsid w:val="002C779E"/>
    <w:rsid w:val="002D2839"/>
    <w:rsid w:val="002D42E5"/>
    <w:rsid w:val="002D5080"/>
    <w:rsid w:val="002D5A31"/>
    <w:rsid w:val="002D709B"/>
    <w:rsid w:val="002E0FD6"/>
    <w:rsid w:val="002E6F94"/>
    <w:rsid w:val="002F270B"/>
    <w:rsid w:val="003007AF"/>
    <w:rsid w:val="00300CBA"/>
    <w:rsid w:val="00301435"/>
    <w:rsid w:val="00301779"/>
    <w:rsid w:val="0030698F"/>
    <w:rsid w:val="00311E81"/>
    <w:rsid w:val="003143DC"/>
    <w:rsid w:val="00314F4E"/>
    <w:rsid w:val="003172B0"/>
    <w:rsid w:val="003264C3"/>
    <w:rsid w:val="003277B5"/>
    <w:rsid w:val="00331815"/>
    <w:rsid w:val="00333441"/>
    <w:rsid w:val="0033539E"/>
    <w:rsid w:val="00335779"/>
    <w:rsid w:val="00336969"/>
    <w:rsid w:val="003375D9"/>
    <w:rsid w:val="00342E03"/>
    <w:rsid w:val="00346993"/>
    <w:rsid w:val="00354914"/>
    <w:rsid w:val="00355F1F"/>
    <w:rsid w:val="00362B55"/>
    <w:rsid w:val="00382E98"/>
    <w:rsid w:val="003849B1"/>
    <w:rsid w:val="00385433"/>
    <w:rsid w:val="0039411C"/>
    <w:rsid w:val="00394A0B"/>
    <w:rsid w:val="00396074"/>
    <w:rsid w:val="003964B6"/>
    <w:rsid w:val="003A2A85"/>
    <w:rsid w:val="003B12CF"/>
    <w:rsid w:val="003B2215"/>
    <w:rsid w:val="003B552A"/>
    <w:rsid w:val="003C6505"/>
    <w:rsid w:val="003D1A0F"/>
    <w:rsid w:val="003D34D0"/>
    <w:rsid w:val="003D53F1"/>
    <w:rsid w:val="003F0CE2"/>
    <w:rsid w:val="003F25C3"/>
    <w:rsid w:val="004014DC"/>
    <w:rsid w:val="004019A3"/>
    <w:rsid w:val="00404DAD"/>
    <w:rsid w:val="00413018"/>
    <w:rsid w:val="004173D6"/>
    <w:rsid w:val="0042311F"/>
    <w:rsid w:val="0042502D"/>
    <w:rsid w:val="00434D84"/>
    <w:rsid w:val="00441210"/>
    <w:rsid w:val="004441F2"/>
    <w:rsid w:val="004443AC"/>
    <w:rsid w:val="00461171"/>
    <w:rsid w:val="00463DEB"/>
    <w:rsid w:val="00470F58"/>
    <w:rsid w:val="00485D2C"/>
    <w:rsid w:val="00493EBB"/>
    <w:rsid w:val="00495AE0"/>
    <w:rsid w:val="004964DF"/>
    <w:rsid w:val="00497C1A"/>
    <w:rsid w:val="004A37CA"/>
    <w:rsid w:val="004A69EA"/>
    <w:rsid w:val="004B1092"/>
    <w:rsid w:val="004B1314"/>
    <w:rsid w:val="004B243F"/>
    <w:rsid w:val="004B4AA5"/>
    <w:rsid w:val="004B528D"/>
    <w:rsid w:val="004B52ED"/>
    <w:rsid w:val="004B7F68"/>
    <w:rsid w:val="004C40FB"/>
    <w:rsid w:val="004C5AE0"/>
    <w:rsid w:val="004D2549"/>
    <w:rsid w:val="004E6571"/>
    <w:rsid w:val="004E7F41"/>
    <w:rsid w:val="004F100B"/>
    <w:rsid w:val="004F1919"/>
    <w:rsid w:val="004F5F13"/>
    <w:rsid w:val="004F61CE"/>
    <w:rsid w:val="0051078E"/>
    <w:rsid w:val="00523CB1"/>
    <w:rsid w:val="00525340"/>
    <w:rsid w:val="00527C9F"/>
    <w:rsid w:val="00533B58"/>
    <w:rsid w:val="00540775"/>
    <w:rsid w:val="00540B08"/>
    <w:rsid w:val="00545D63"/>
    <w:rsid w:val="0054618D"/>
    <w:rsid w:val="005511CF"/>
    <w:rsid w:val="005516AC"/>
    <w:rsid w:val="005577D9"/>
    <w:rsid w:val="00557E08"/>
    <w:rsid w:val="0056179E"/>
    <w:rsid w:val="005620AF"/>
    <w:rsid w:val="005642A7"/>
    <w:rsid w:val="00564D32"/>
    <w:rsid w:val="00573F38"/>
    <w:rsid w:val="00577BED"/>
    <w:rsid w:val="00587D52"/>
    <w:rsid w:val="00595B31"/>
    <w:rsid w:val="00596D25"/>
    <w:rsid w:val="005A15EF"/>
    <w:rsid w:val="005A30E3"/>
    <w:rsid w:val="005A6EB9"/>
    <w:rsid w:val="005A7A8B"/>
    <w:rsid w:val="005B1C25"/>
    <w:rsid w:val="005B79BD"/>
    <w:rsid w:val="005C5ECB"/>
    <w:rsid w:val="005C793D"/>
    <w:rsid w:val="005D4385"/>
    <w:rsid w:val="005D4657"/>
    <w:rsid w:val="005E4739"/>
    <w:rsid w:val="005F23B2"/>
    <w:rsid w:val="005F522D"/>
    <w:rsid w:val="005F6E75"/>
    <w:rsid w:val="00601DD7"/>
    <w:rsid w:val="0060212B"/>
    <w:rsid w:val="006062F6"/>
    <w:rsid w:val="00612755"/>
    <w:rsid w:val="006207FB"/>
    <w:rsid w:val="00622583"/>
    <w:rsid w:val="00627841"/>
    <w:rsid w:val="00627A91"/>
    <w:rsid w:val="0063088F"/>
    <w:rsid w:val="00632047"/>
    <w:rsid w:val="0063790F"/>
    <w:rsid w:val="006431DC"/>
    <w:rsid w:val="00643280"/>
    <w:rsid w:val="00645877"/>
    <w:rsid w:val="00652CE3"/>
    <w:rsid w:val="00654C7A"/>
    <w:rsid w:val="00666C0F"/>
    <w:rsid w:val="0067268A"/>
    <w:rsid w:val="00676A80"/>
    <w:rsid w:val="006805E0"/>
    <w:rsid w:val="00680ECF"/>
    <w:rsid w:val="00683F0A"/>
    <w:rsid w:val="006843F1"/>
    <w:rsid w:val="006864F4"/>
    <w:rsid w:val="00690563"/>
    <w:rsid w:val="006911B6"/>
    <w:rsid w:val="006A2E3F"/>
    <w:rsid w:val="006A51DA"/>
    <w:rsid w:val="006B1400"/>
    <w:rsid w:val="006B462C"/>
    <w:rsid w:val="006B463B"/>
    <w:rsid w:val="006C0FF2"/>
    <w:rsid w:val="006C5C6C"/>
    <w:rsid w:val="006C6798"/>
    <w:rsid w:val="006F4D8E"/>
    <w:rsid w:val="006F4EC1"/>
    <w:rsid w:val="006F7387"/>
    <w:rsid w:val="0070466D"/>
    <w:rsid w:val="00704D07"/>
    <w:rsid w:val="00712FA2"/>
    <w:rsid w:val="0071673B"/>
    <w:rsid w:val="007174F0"/>
    <w:rsid w:val="00726418"/>
    <w:rsid w:val="0073305E"/>
    <w:rsid w:val="00736D41"/>
    <w:rsid w:val="00736E21"/>
    <w:rsid w:val="007377B7"/>
    <w:rsid w:val="007477BF"/>
    <w:rsid w:val="00750A94"/>
    <w:rsid w:val="00777BDF"/>
    <w:rsid w:val="007804E5"/>
    <w:rsid w:val="007849B2"/>
    <w:rsid w:val="007849F8"/>
    <w:rsid w:val="00787D2F"/>
    <w:rsid w:val="00790A08"/>
    <w:rsid w:val="007919F6"/>
    <w:rsid w:val="007926EF"/>
    <w:rsid w:val="007A0D69"/>
    <w:rsid w:val="007A2204"/>
    <w:rsid w:val="007A4A70"/>
    <w:rsid w:val="007B02B7"/>
    <w:rsid w:val="007B03E4"/>
    <w:rsid w:val="007B07F2"/>
    <w:rsid w:val="007B0C31"/>
    <w:rsid w:val="007B1242"/>
    <w:rsid w:val="007B6294"/>
    <w:rsid w:val="007B6720"/>
    <w:rsid w:val="007B77FB"/>
    <w:rsid w:val="007C3130"/>
    <w:rsid w:val="007C3177"/>
    <w:rsid w:val="007D2991"/>
    <w:rsid w:val="007D3C63"/>
    <w:rsid w:val="007E1503"/>
    <w:rsid w:val="007E693A"/>
    <w:rsid w:val="007F498D"/>
    <w:rsid w:val="008144BD"/>
    <w:rsid w:val="00815018"/>
    <w:rsid w:val="0083618E"/>
    <w:rsid w:val="008465F6"/>
    <w:rsid w:val="008470F4"/>
    <w:rsid w:val="00851CEC"/>
    <w:rsid w:val="00852150"/>
    <w:rsid w:val="00853728"/>
    <w:rsid w:val="008548B2"/>
    <w:rsid w:val="00873DE7"/>
    <w:rsid w:val="00874959"/>
    <w:rsid w:val="00876BA6"/>
    <w:rsid w:val="008775D5"/>
    <w:rsid w:val="008928D4"/>
    <w:rsid w:val="00894614"/>
    <w:rsid w:val="00897905"/>
    <w:rsid w:val="008A6F84"/>
    <w:rsid w:val="008B429D"/>
    <w:rsid w:val="008B4D6E"/>
    <w:rsid w:val="008C08BC"/>
    <w:rsid w:val="008D26B4"/>
    <w:rsid w:val="008D59F5"/>
    <w:rsid w:val="008D6451"/>
    <w:rsid w:val="008E36D1"/>
    <w:rsid w:val="008F317A"/>
    <w:rsid w:val="009000D7"/>
    <w:rsid w:val="00900383"/>
    <w:rsid w:val="0090074C"/>
    <w:rsid w:val="0090489D"/>
    <w:rsid w:val="009076D7"/>
    <w:rsid w:val="00915068"/>
    <w:rsid w:val="009156CD"/>
    <w:rsid w:val="009223A4"/>
    <w:rsid w:val="00940542"/>
    <w:rsid w:val="00940EBD"/>
    <w:rsid w:val="0094216F"/>
    <w:rsid w:val="009451C5"/>
    <w:rsid w:val="00946A6E"/>
    <w:rsid w:val="00955206"/>
    <w:rsid w:val="00955641"/>
    <w:rsid w:val="00965DEB"/>
    <w:rsid w:val="00971423"/>
    <w:rsid w:val="009758C9"/>
    <w:rsid w:val="00980BE3"/>
    <w:rsid w:val="00985716"/>
    <w:rsid w:val="009913F5"/>
    <w:rsid w:val="009A4C69"/>
    <w:rsid w:val="009B1F55"/>
    <w:rsid w:val="009B2201"/>
    <w:rsid w:val="009C0D65"/>
    <w:rsid w:val="009C0E11"/>
    <w:rsid w:val="009C2BB6"/>
    <w:rsid w:val="009C5AF8"/>
    <w:rsid w:val="009D104E"/>
    <w:rsid w:val="009D41E2"/>
    <w:rsid w:val="009D4204"/>
    <w:rsid w:val="009D5BB1"/>
    <w:rsid w:val="009D68E3"/>
    <w:rsid w:val="009E418C"/>
    <w:rsid w:val="009E5592"/>
    <w:rsid w:val="009E7315"/>
    <w:rsid w:val="009F4740"/>
    <w:rsid w:val="009F72CC"/>
    <w:rsid w:val="00A019F5"/>
    <w:rsid w:val="00A12022"/>
    <w:rsid w:val="00A125C6"/>
    <w:rsid w:val="00A13032"/>
    <w:rsid w:val="00A20747"/>
    <w:rsid w:val="00A25F0B"/>
    <w:rsid w:val="00A315E1"/>
    <w:rsid w:val="00A351D3"/>
    <w:rsid w:val="00A3545A"/>
    <w:rsid w:val="00A36B78"/>
    <w:rsid w:val="00A36B96"/>
    <w:rsid w:val="00A3717D"/>
    <w:rsid w:val="00A42B07"/>
    <w:rsid w:val="00A53407"/>
    <w:rsid w:val="00A60808"/>
    <w:rsid w:val="00A62FFF"/>
    <w:rsid w:val="00A63D9C"/>
    <w:rsid w:val="00A659DD"/>
    <w:rsid w:val="00A704C1"/>
    <w:rsid w:val="00A709EE"/>
    <w:rsid w:val="00A71C0C"/>
    <w:rsid w:val="00A80792"/>
    <w:rsid w:val="00A81E5C"/>
    <w:rsid w:val="00A866F5"/>
    <w:rsid w:val="00A932BE"/>
    <w:rsid w:val="00A93F95"/>
    <w:rsid w:val="00AA31D1"/>
    <w:rsid w:val="00AA6858"/>
    <w:rsid w:val="00AA7B83"/>
    <w:rsid w:val="00AB1435"/>
    <w:rsid w:val="00AB34A2"/>
    <w:rsid w:val="00AB5E0B"/>
    <w:rsid w:val="00AB6430"/>
    <w:rsid w:val="00AE3C84"/>
    <w:rsid w:val="00AE4632"/>
    <w:rsid w:val="00AE4A2B"/>
    <w:rsid w:val="00AF02C7"/>
    <w:rsid w:val="00AF0352"/>
    <w:rsid w:val="00B04B03"/>
    <w:rsid w:val="00B071A2"/>
    <w:rsid w:val="00B15DBC"/>
    <w:rsid w:val="00B15EE4"/>
    <w:rsid w:val="00B2232B"/>
    <w:rsid w:val="00B308D5"/>
    <w:rsid w:val="00B30E43"/>
    <w:rsid w:val="00B404D7"/>
    <w:rsid w:val="00B502E3"/>
    <w:rsid w:val="00B53982"/>
    <w:rsid w:val="00B54DE1"/>
    <w:rsid w:val="00B567F3"/>
    <w:rsid w:val="00B56BBE"/>
    <w:rsid w:val="00B61ABB"/>
    <w:rsid w:val="00B65957"/>
    <w:rsid w:val="00B72C71"/>
    <w:rsid w:val="00B8639F"/>
    <w:rsid w:val="00B902A6"/>
    <w:rsid w:val="00B918DD"/>
    <w:rsid w:val="00B9376A"/>
    <w:rsid w:val="00B93776"/>
    <w:rsid w:val="00B95991"/>
    <w:rsid w:val="00B969EC"/>
    <w:rsid w:val="00B96CDD"/>
    <w:rsid w:val="00B97F10"/>
    <w:rsid w:val="00BA1F5E"/>
    <w:rsid w:val="00BA32F9"/>
    <w:rsid w:val="00BA660B"/>
    <w:rsid w:val="00BB650E"/>
    <w:rsid w:val="00BB66AE"/>
    <w:rsid w:val="00BC0386"/>
    <w:rsid w:val="00BC05D3"/>
    <w:rsid w:val="00BC36D3"/>
    <w:rsid w:val="00BC40E6"/>
    <w:rsid w:val="00BD0507"/>
    <w:rsid w:val="00BD723F"/>
    <w:rsid w:val="00BE6ECB"/>
    <w:rsid w:val="00BF1B11"/>
    <w:rsid w:val="00BF2B27"/>
    <w:rsid w:val="00BF6CB1"/>
    <w:rsid w:val="00BF6CF6"/>
    <w:rsid w:val="00C03372"/>
    <w:rsid w:val="00C07997"/>
    <w:rsid w:val="00C15B5F"/>
    <w:rsid w:val="00C30354"/>
    <w:rsid w:val="00C32F5C"/>
    <w:rsid w:val="00C47F18"/>
    <w:rsid w:val="00C553E5"/>
    <w:rsid w:val="00C56D46"/>
    <w:rsid w:val="00C6293F"/>
    <w:rsid w:val="00C670EA"/>
    <w:rsid w:val="00C74D76"/>
    <w:rsid w:val="00C754A8"/>
    <w:rsid w:val="00C83702"/>
    <w:rsid w:val="00C83DB0"/>
    <w:rsid w:val="00C915A6"/>
    <w:rsid w:val="00C94052"/>
    <w:rsid w:val="00C976C4"/>
    <w:rsid w:val="00CA479A"/>
    <w:rsid w:val="00CB1C2D"/>
    <w:rsid w:val="00CB210D"/>
    <w:rsid w:val="00CB35B3"/>
    <w:rsid w:val="00CB677D"/>
    <w:rsid w:val="00CC1DFF"/>
    <w:rsid w:val="00CC585B"/>
    <w:rsid w:val="00CD7873"/>
    <w:rsid w:val="00CE0074"/>
    <w:rsid w:val="00CE2051"/>
    <w:rsid w:val="00CF1146"/>
    <w:rsid w:val="00CF44F3"/>
    <w:rsid w:val="00CF4B0F"/>
    <w:rsid w:val="00D02D91"/>
    <w:rsid w:val="00D03493"/>
    <w:rsid w:val="00D13DC6"/>
    <w:rsid w:val="00D27798"/>
    <w:rsid w:val="00D27A34"/>
    <w:rsid w:val="00D301C0"/>
    <w:rsid w:val="00D30B4C"/>
    <w:rsid w:val="00D37D7D"/>
    <w:rsid w:val="00D42D3E"/>
    <w:rsid w:val="00D62C60"/>
    <w:rsid w:val="00D66654"/>
    <w:rsid w:val="00D67AE3"/>
    <w:rsid w:val="00D67E73"/>
    <w:rsid w:val="00D72229"/>
    <w:rsid w:val="00D73AA0"/>
    <w:rsid w:val="00D8355D"/>
    <w:rsid w:val="00D970C8"/>
    <w:rsid w:val="00DA6C46"/>
    <w:rsid w:val="00DB125D"/>
    <w:rsid w:val="00DB6231"/>
    <w:rsid w:val="00DB6888"/>
    <w:rsid w:val="00DB6A7A"/>
    <w:rsid w:val="00DC1143"/>
    <w:rsid w:val="00DC2F13"/>
    <w:rsid w:val="00DC3642"/>
    <w:rsid w:val="00DC6081"/>
    <w:rsid w:val="00DC75FB"/>
    <w:rsid w:val="00DD239B"/>
    <w:rsid w:val="00DD4620"/>
    <w:rsid w:val="00DE27CE"/>
    <w:rsid w:val="00DE393B"/>
    <w:rsid w:val="00DE674B"/>
    <w:rsid w:val="00E00EA4"/>
    <w:rsid w:val="00E0525D"/>
    <w:rsid w:val="00E05CB0"/>
    <w:rsid w:val="00E0650E"/>
    <w:rsid w:val="00E10561"/>
    <w:rsid w:val="00E10F3E"/>
    <w:rsid w:val="00E22E68"/>
    <w:rsid w:val="00E24595"/>
    <w:rsid w:val="00E2573B"/>
    <w:rsid w:val="00E25883"/>
    <w:rsid w:val="00E271C0"/>
    <w:rsid w:val="00E3693B"/>
    <w:rsid w:val="00E45DD4"/>
    <w:rsid w:val="00E5670B"/>
    <w:rsid w:val="00E64F97"/>
    <w:rsid w:val="00E878A0"/>
    <w:rsid w:val="00E9289D"/>
    <w:rsid w:val="00E92E40"/>
    <w:rsid w:val="00E94C50"/>
    <w:rsid w:val="00E97897"/>
    <w:rsid w:val="00EB1F24"/>
    <w:rsid w:val="00EB2F52"/>
    <w:rsid w:val="00ED2C1C"/>
    <w:rsid w:val="00EE1B34"/>
    <w:rsid w:val="00EE7080"/>
    <w:rsid w:val="00EF28FD"/>
    <w:rsid w:val="00F04E24"/>
    <w:rsid w:val="00F07141"/>
    <w:rsid w:val="00F0782B"/>
    <w:rsid w:val="00F0790D"/>
    <w:rsid w:val="00F110D6"/>
    <w:rsid w:val="00F17FD9"/>
    <w:rsid w:val="00F212C0"/>
    <w:rsid w:val="00F21E27"/>
    <w:rsid w:val="00F2370D"/>
    <w:rsid w:val="00F25429"/>
    <w:rsid w:val="00F27DAB"/>
    <w:rsid w:val="00F35B95"/>
    <w:rsid w:val="00F35B9F"/>
    <w:rsid w:val="00F37560"/>
    <w:rsid w:val="00F42B7A"/>
    <w:rsid w:val="00F42CE9"/>
    <w:rsid w:val="00F46BBD"/>
    <w:rsid w:val="00F557C2"/>
    <w:rsid w:val="00F5699C"/>
    <w:rsid w:val="00F65204"/>
    <w:rsid w:val="00F701A8"/>
    <w:rsid w:val="00F7360C"/>
    <w:rsid w:val="00F773C5"/>
    <w:rsid w:val="00F814AA"/>
    <w:rsid w:val="00F91828"/>
    <w:rsid w:val="00F92D2C"/>
    <w:rsid w:val="00F94E6A"/>
    <w:rsid w:val="00FA120D"/>
    <w:rsid w:val="00FA1F2E"/>
    <w:rsid w:val="00FB4141"/>
    <w:rsid w:val="00FC407C"/>
    <w:rsid w:val="00FC7463"/>
    <w:rsid w:val="00FE05BA"/>
    <w:rsid w:val="00FE73A7"/>
    <w:rsid w:val="00FF3898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CA0FCA"/>
  <w15:docId w15:val="{4D3AF28C-82C2-4FB2-89CA-C6F94DF6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17D"/>
  </w:style>
  <w:style w:type="paragraph" w:styleId="Nagwek1">
    <w:name w:val="heading 1"/>
    <w:basedOn w:val="Normalny"/>
    <w:next w:val="Normalny"/>
    <w:link w:val="Nagwek1Znak"/>
    <w:qFormat/>
    <w:rsid w:val="000A059A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3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64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ZnakChar">
    <w:name w:val="Znak Znak Char"/>
    <w:basedOn w:val="Normalny"/>
    <w:rsid w:val="0028126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A0B"/>
  </w:style>
  <w:style w:type="paragraph" w:styleId="Stopka">
    <w:name w:val="footer"/>
    <w:basedOn w:val="Normalny"/>
    <w:link w:val="StopkaZnak"/>
    <w:uiPriority w:val="99"/>
    <w:unhideWhenUsed/>
    <w:rsid w:val="00394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A0B"/>
  </w:style>
  <w:style w:type="paragraph" w:styleId="Tekstkomentarza">
    <w:name w:val="annotation text"/>
    <w:basedOn w:val="Normalny"/>
    <w:link w:val="TekstkomentarzaZnak"/>
    <w:uiPriority w:val="99"/>
    <w:rsid w:val="00394A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4A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F4740"/>
    <w:pPr>
      <w:ind w:left="720"/>
    </w:pPr>
    <w:rPr>
      <w:rFonts w:ascii="Calibri" w:eastAsia="Times New Roman" w:hAnsi="Calibri" w:cs="Calibri"/>
    </w:rPr>
  </w:style>
  <w:style w:type="character" w:customStyle="1" w:styleId="Nagwek1Znak">
    <w:name w:val="Nagłówek 1 Znak"/>
    <w:basedOn w:val="Domylnaczcionkaakapitu"/>
    <w:link w:val="Nagwek1"/>
    <w:rsid w:val="000A059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A059A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A059A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customStyle="1" w:styleId="Default">
    <w:name w:val="Default"/>
    <w:rsid w:val="004443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A6858"/>
    <w:pPr>
      <w:ind w:left="720"/>
      <w:contextualSpacing/>
    </w:pPr>
  </w:style>
  <w:style w:type="character" w:styleId="Hipercze">
    <w:name w:val="Hyperlink"/>
    <w:rsid w:val="00AB5E0B"/>
    <w:rPr>
      <w:color w:val="000080"/>
      <w:u w:val="single"/>
    </w:rPr>
  </w:style>
  <w:style w:type="character" w:customStyle="1" w:styleId="WW8Num1z0">
    <w:name w:val="WW8Num1z0"/>
    <w:rsid w:val="00AB5E0B"/>
  </w:style>
  <w:style w:type="paragraph" w:customStyle="1" w:styleId="WW-Tekstpodstawowy2">
    <w:name w:val="WW-Tekst podstawowy 2"/>
    <w:basedOn w:val="Normalny"/>
    <w:rsid w:val="00AB5E0B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ormalnyWeb">
    <w:name w:val="Normal (Web)"/>
    <w:basedOn w:val="Normalny"/>
    <w:rsid w:val="00AB5E0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AB5E0B"/>
    <w:pPr>
      <w:ind w:left="720"/>
    </w:pPr>
    <w:rPr>
      <w:rFonts w:ascii="Calibri" w:eastAsia="Times New Roman" w:hAnsi="Calibri" w:cs="Calibri"/>
    </w:rPr>
  </w:style>
  <w:style w:type="paragraph" w:styleId="Tytu">
    <w:name w:val="Title"/>
    <w:basedOn w:val="Normalny"/>
    <w:next w:val="Podtytu"/>
    <w:link w:val="TytuZnak"/>
    <w:qFormat/>
    <w:rsid w:val="00AB5E0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AB5E0B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AB5E0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AB5E0B"/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uiPriority w:val="99"/>
    <w:rsid w:val="00AB5E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B5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B5E0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AB5E0B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AB5E0B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wcity">
    <w:name w:val="Body Text Indent"/>
    <w:basedOn w:val="Normalny"/>
    <w:link w:val="TekstpodstawowywcityZnak"/>
    <w:rsid w:val="00AB5E0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5E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AB5E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AB5E0B"/>
    <w:rPr>
      <w:vertAlign w:val="superscript"/>
    </w:rPr>
  </w:style>
  <w:style w:type="table" w:styleId="Tabela-Siatka">
    <w:name w:val="Table Grid"/>
    <w:basedOn w:val="Standardowy"/>
    <w:rsid w:val="00AB5E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B5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AB5E0B"/>
    <w:rPr>
      <w:color w:val="808080"/>
      <w:shd w:val="clear" w:color="auto" w:fill="E6E6E6"/>
    </w:rPr>
  </w:style>
  <w:style w:type="character" w:styleId="Numerstrony">
    <w:name w:val="page number"/>
    <w:basedOn w:val="Domylnaczcionkaakapitu"/>
    <w:uiPriority w:val="99"/>
    <w:semiHidden/>
    <w:unhideWhenUsed/>
    <w:rsid w:val="00666C0F"/>
  </w:style>
  <w:style w:type="paragraph" w:customStyle="1" w:styleId="Standard">
    <w:name w:val="Standard"/>
    <w:rsid w:val="002E0FD6"/>
    <w:pPr>
      <w:suppressAutoHyphens/>
      <w:spacing w:after="0" w:line="240" w:lineRule="auto"/>
      <w:textAlignment w:val="baseline"/>
    </w:pPr>
    <w:rPr>
      <w:rFonts w:ascii="Times New Roman" w:eastAsia="Calibri" w:hAnsi="Times New Roman" w:cs="Arial"/>
      <w:kern w:val="1"/>
      <w:sz w:val="20"/>
      <w:szCs w:val="24"/>
      <w:lang w:eastAsia="ar-SA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4328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3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92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34984-ED3A-F946-BBD2-D030D27F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Sławomir Widomski</cp:lastModifiedBy>
  <cp:revision>3</cp:revision>
  <cp:lastPrinted>2023-11-06T08:20:00Z</cp:lastPrinted>
  <dcterms:created xsi:type="dcterms:W3CDTF">2026-02-08T16:14:00Z</dcterms:created>
  <dcterms:modified xsi:type="dcterms:W3CDTF">2026-03-17T09:42:00Z</dcterms:modified>
</cp:coreProperties>
</file>